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D8CA9" w14:textId="550E9059" w:rsidR="002C76D4" w:rsidRDefault="008C0E3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29D8CA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29D8CA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29D8CAC" w14:textId="43A4423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87C3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87C3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29D8CAD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429D8CB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A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AF" w14:textId="77777777" w:rsidR="00A45FA3" w:rsidRPr="000C2190" w:rsidRDefault="00EC10A2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Podstawy r</w:t>
            </w:r>
            <w:r w:rsidR="000C2190" w:rsidRPr="000C2190">
              <w:rPr>
                <w:rFonts w:ascii="Times New Roman" w:hAnsi="Times New Roman" w:cs="Times New Roman"/>
                <w:bCs/>
                <w:sz w:val="20"/>
                <w:szCs w:val="20"/>
              </w:rPr>
              <w:t>ehabilitacji</w:t>
            </w:r>
          </w:p>
        </w:tc>
      </w:tr>
      <w:tr w:rsidR="00A45FA3" w:rsidRPr="00746450" w14:paraId="429D8CB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B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B2" w14:textId="4E9B737C" w:rsidR="00A45FA3" w:rsidRPr="00E81EC6" w:rsidRDefault="00E81EC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1EC6">
              <w:rPr>
                <w:rFonts w:ascii="Times New Roman" w:hAnsi="Times New Roman" w:cs="Times New Roman"/>
              </w:rPr>
              <w:t>Mgr Katarzyna Oesterve</w:t>
            </w:r>
            <w:r w:rsidR="008C0E3C">
              <w:rPr>
                <w:rFonts w:ascii="Times New Roman" w:hAnsi="Times New Roman" w:cs="Times New Roman"/>
              </w:rPr>
              <w:t>m</w:t>
            </w:r>
            <w:r w:rsidRPr="00E81EC6">
              <w:rPr>
                <w:rFonts w:ascii="Times New Roman" w:hAnsi="Times New Roman" w:cs="Times New Roman"/>
              </w:rPr>
              <w:t>b</w:t>
            </w:r>
          </w:p>
        </w:tc>
      </w:tr>
      <w:tr w:rsidR="00A45FA3" w:rsidRPr="00746450" w14:paraId="429D8CB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B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B5" w14:textId="69C24D0C" w:rsidR="00A45FA3" w:rsidRPr="00E81EC6" w:rsidRDefault="00E81EC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1EC6">
              <w:rPr>
                <w:rFonts w:ascii="Times New Roman" w:hAnsi="Times New Roman" w:cs="Times New Roman"/>
              </w:rPr>
              <w:t>Mgr Katarzyna Oesterve</w:t>
            </w:r>
            <w:r w:rsidR="008C0E3C">
              <w:rPr>
                <w:rFonts w:ascii="Times New Roman" w:hAnsi="Times New Roman" w:cs="Times New Roman"/>
              </w:rPr>
              <w:t>m</w:t>
            </w:r>
            <w:r w:rsidRPr="00E81EC6">
              <w:rPr>
                <w:rFonts w:ascii="Times New Roman" w:hAnsi="Times New Roman" w:cs="Times New Roman"/>
              </w:rPr>
              <w:t>b</w:t>
            </w:r>
          </w:p>
        </w:tc>
      </w:tr>
      <w:tr w:rsidR="00A45FA3" w:rsidRPr="00746450" w14:paraId="429D8CB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B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B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429D8CB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B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B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429D8CB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B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B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429D8CC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C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C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429D8CC5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C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9D8CC4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429D8CC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C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CC7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A45FA3" w:rsidRPr="00746450" w14:paraId="429D8CC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C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CCA" w14:textId="77777777" w:rsidR="00A45FA3" w:rsidRPr="00D57349" w:rsidRDefault="00321925" w:rsidP="0032192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14:paraId="429D8CC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CC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CCD" w14:textId="6A898AD4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6730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429D8CD0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CF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429D8CDC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29D8CD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29D8CD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9D8CD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D4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D8CD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D8CD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D8CD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D8CD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D8CD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29D8CDA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429D8CD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429D8CE7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D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29D8CDE" w14:textId="77777777" w:rsidR="00A45FA3" w:rsidRPr="00E9338A" w:rsidRDefault="004823C3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29D8CDF" w14:textId="77777777" w:rsidR="00A45FA3" w:rsidRPr="00E9338A" w:rsidRDefault="004823C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E0" w14:textId="77777777" w:rsidR="00091F91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29D8CE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4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CE6" w14:textId="77777777" w:rsidR="00600716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14:paraId="429D8CF2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E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29D8CE9" w14:textId="77777777" w:rsidR="00A45FA3" w:rsidRPr="00E9338A" w:rsidRDefault="004823C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429D8CEA" w14:textId="77777777" w:rsidR="00A45FA3" w:rsidRPr="00E9338A" w:rsidRDefault="004823C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CEB" w14:textId="77777777" w:rsidR="00A45FA3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29D8CE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E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D8CF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CF1" w14:textId="77777777" w:rsidR="00A45FA3" w:rsidRPr="00E9338A" w:rsidRDefault="004823C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429D8CF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F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29D8CF4" w14:textId="77777777" w:rsidR="00A45FA3" w:rsidRPr="003B11F2" w:rsidRDefault="003B11F2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B11F2">
              <w:rPr>
                <w:rFonts w:ascii="Times New Roman" w:hAnsi="Times New Roman" w:cs="Times New Roman"/>
                <w:sz w:val="20"/>
                <w:szCs w:val="20"/>
              </w:rPr>
              <w:t>Wiedza z zakresu patologii, rehabilitacji, pielęgniarstwa klinicznych.</w:t>
            </w:r>
          </w:p>
        </w:tc>
      </w:tr>
      <w:tr w:rsidR="00A45FA3" w:rsidRPr="00114B2C" w14:paraId="429D8CF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F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29D8CF7" w14:textId="77777777" w:rsidR="00A45FA3" w:rsidRPr="003B11F2" w:rsidRDefault="003B11F2" w:rsidP="003B11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  <w:r w:rsidRPr="003B11F2">
              <w:rPr>
                <w:rFonts w:ascii="Times New Roman" w:eastAsia="Times New Roman" w:hAnsi="Times New Roman" w:cs="Times New Roman"/>
                <w:sz w:val="20"/>
              </w:rPr>
              <w:t>Student powinien nabyć wiedzę dotyczącą celów oraz metodyki planowania rehabilitacji oraz dotyczącą metod stosowanych w rehabilitacji medycznej.</w:t>
            </w:r>
          </w:p>
        </w:tc>
      </w:tr>
      <w:tr w:rsidR="00A45FA3" w:rsidRPr="00114B2C" w14:paraId="429D8CF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F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29D8CFA" w14:textId="77777777" w:rsidR="00A45FA3" w:rsidRPr="00D20D18" w:rsidRDefault="00A45FA3" w:rsidP="00D20D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D20D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14:paraId="429D8CFB" w14:textId="77777777" w:rsidR="00D20D18" w:rsidRPr="00D20D18" w:rsidRDefault="00A45FA3" w:rsidP="00D20D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0D18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D20D1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CSM.</w:t>
            </w:r>
          </w:p>
          <w:p w14:paraId="429D8CFC" w14:textId="77777777" w:rsidR="00A45FA3" w:rsidRPr="00E34E7A" w:rsidRDefault="00A45FA3" w:rsidP="00D20D1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D20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prezentacja multimedialna Power Point lub praca pisemna w pliku Word zgodnie</w:t>
            </w:r>
            <w:r w:rsidR="00E27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wyty</w:t>
            </w:r>
            <w:r w:rsidR="00D20D18" w:rsidRPr="00D20D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cznymi i ustaleniami z nauczycielem prowadzącym.</w:t>
            </w:r>
          </w:p>
        </w:tc>
      </w:tr>
      <w:tr w:rsidR="00A45FA3" w:rsidRPr="00114B2C" w14:paraId="429D8D0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CF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29D8CFF" w14:textId="77777777"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dialna, programy multimedialne</w:t>
            </w:r>
            <w:r w:rsidR="00E27C4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429D8D00" w14:textId="77777777" w:rsidR="00F85747" w:rsidRPr="00E27C44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86740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867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</w:t>
            </w:r>
            <w:r w:rsidR="00E27C44" w:rsidRP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</w:t>
            </w:r>
            <w:r w:rsidR="00F85747" w:rsidRPr="00E27C4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E27C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429D8D01" w14:textId="77777777" w:rsidR="00E4000B" w:rsidRPr="00E27C44" w:rsidRDefault="00A45FA3" w:rsidP="00E27C44">
            <w:pPr>
              <w:snapToGrid w:val="0"/>
              <w:spacing w:after="0" w:line="240" w:lineRule="auto"/>
              <w:jc w:val="both"/>
              <w:rPr>
                <w:b/>
                <w:kern w:val="2"/>
                <w:sz w:val="20"/>
                <w:szCs w:val="20"/>
              </w:rPr>
            </w:pPr>
            <w:r w:rsidRPr="00E27C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E27C44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E27C44" w:rsidRPr="00E27C44">
              <w:rPr>
                <w:rFonts w:ascii="Times New Roman" w:hAnsi="Times New Roman" w:cs="Times New Roman"/>
                <w:kern w:val="2"/>
                <w:sz w:val="20"/>
                <w:szCs w:val="20"/>
              </w:rPr>
              <w:t>książki, źródła internetowe.</w:t>
            </w:r>
          </w:p>
        </w:tc>
      </w:tr>
      <w:tr w:rsidR="00A45FA3" w:rsidRPr="00114B2C" w14:paraId="429D8D05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03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04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714" w:rsidRPr="00114B2C" w14:paraId="429D8D09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06" w14:textId="77777777" w:rsidR="00830714" w:rsidRPr="001974C2" w:rsidRDefault="00830714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07" w14:textId="77777777" w:rsidR="00830714" w:rsidRPr="00830714" w:rsidRDefault="00830714" w:rsidP="004D2BB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30714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K_D.W12. </w:t>
            </w:r>
            <w:r w:rsidRPr="00830714">
              <w:rPr>
                <w:rFonts w:ascii="Times New Roman" w:hAnsi="Times New Roman" w:cs="Times New Roman"/>
                <w:sz w:val="20"/>
                <w:szCs w:val="20"/>
              </w:rPr>
              <w:t>narzędzia i skale oceny wsparcia osób starszych i ich rodzin oraz zasady ich</w:t>
            </w:r>
            <w:r w:rsidR="00F478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0714">
              <w:rPr>
                <w:rFonts w:ascii="Times New Roman" w:hAnsi="Times New Roman" w:cs="Times New Roman"/>
                <w:sz w:val="20"/>
                <w:szCs w:val="20"/>
              </w:rPr>
              <w:t>aktywizacji</w:t>
            </w:r>
            <w:r w:rsidR="00F478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8D08" w14:textId="77777777" w:rsidR="00830714" w:rsidRPr="00454B14" w:rsidRDefault="008307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30714" w:rsidRPr="00114B2C" w14:paraId="429D8D0D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0A" w14:textId="77777777" w:rsidR="00830714" w:rsidRPr="001974C2" w:rsidRDefault="008307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0B" w14:textId="77777777" w:rsidR="00830714" w:rsidRPr="00830714" w:rsidRDefault="00830714" w:rsidP="004D2BB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30714">
              <w:rPr>
                <w:rFonts w:ascii="Times New Roman" w:hAnsi="Times New Roman" w:cs="Times New Roman"/>
                <w:kern w:val="2"/>
                <w:sz w:val="20"/>
                <w:szCs w:val="20"/>
              </w:rPr>
              <w:t>K_D.W26 podstawowe kierunki rehabilitacji leczniczej i zawodowej</w:t>
            </w:r>
            <w:r w:rsidR="00F478F7">
              <w:rPr>
                <w:rFonts w:ascii="Times New Roman" w:hAnsi="Times New Roman" w:cs="Times New Roman"/>
                <w:kern w:val="2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D8D0C" w14:textId="77777777" w:rsidR="00830714" w:rsidRPr="00454B14" w:rsidRDefault="008307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CC5A02" w:rsidRPr="00114B2C" w14:paraId="429D8D11" w14:textId="77777777" w:rsidTr="00796CD5">
        <w:trPr>
          <w:trHeight w:val="27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0E" w14:textId="77777777"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0F" w14:textId="77777777" w:rsidR="00CC5A02" w:rsidRPr="00F478F7" w:rsidRDefault="00F478F7" w:rsidP="00447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8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K_D.U16.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uczyć pacjenta i jego opiekuna doboru oraz użytkowania sprzętu pielęgnacyjno-rehabilitacyjnego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 xml:space="preserve">i wyrobów medycznych </w:t>
            </w:r>
            <w:r w:rsidRPr="00F478F7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 xml:space="preserve">rozpoznawać powikłania leczenia rehabilitacyjnego </w:t>
            </w:r>
            <w:r w:rsidRPr="00F478F7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prowadzić rehabilitację przyłóżkową i aktywizację z wykorzystaniem elementów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78F7">
              <w:rPr>
                <w:rFonts w:ascii="Times New Roman" w:hAnsi="Times New Roman" w:cs="Times New Roman"/>
                <w:sz w:val="20"/>
                <w:szCs w:val="20"/>
              </w:rPr>
              <w:t>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29D8D10" w14:textId="77777777"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646485" w:rsidRPr="00114B2C" w14:paraId="429D8D15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12" w14:textId="77777777" w:rsidR="00646485" w:rsidRPr="001974C2" w:rsidRDefault="00646485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13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14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429D8D19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16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17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18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429D8D1D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1A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1B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1C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429D8D21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1E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1F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20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429D8D25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22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23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24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429D8D29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26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27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9D8D28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429D8D3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2A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29D8D2B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429D8D2C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429D8D2D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429D8D2E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2F" w14:textId="77777777" w:rsidR="00A45FA3" w:rsidRDefault="00A45FA3" w:rsidP="00AB2E35"/>
        </w:tc>
      </w:tr>
      <w:tr w:rsidR="00A45FA3" w:rsidRPr="00114B2C" w14:paraId="429D8D33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31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32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429D8D35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3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F30E4" w:rsidRPr="00114B2C" w14:paraId="429D8D38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36" w14:textId="77777777" w:rsidR="00BF30E4" w:rsidRPr="00BF30E4" w:rsidRDefault="00BF30E4" w:rsidP="009C73E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Ogólna problematyka niepełnosprawności osób w Polsce. Postawy społeczeństwa wobec osób niepełnosprawnych. Cele i zadania rehabilitacji kompleksowej. Elementy rehabilitacji leczniczej i społeczno-zawodowej.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37" w14:textId="77777777" w:rsidR="00BF30E4" w:rsidRPr="00115F03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F30E4" w:rsidRPr="00114B2C" w14:paraId="429D8D3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39" w14:textId="77777777" w:rsidR="00BF30E4" w:rsidRPr="00BF30E4" w:rsidRDefault="00BF30E4" w:rsidP="00BF30E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Diagnozowanie ubytków funkcjonalnych w sferze somatyczne i psychicznej. Możliwości sterowania procesami regene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racji, kompensacji i adaptacji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w wybranych sytuacjach klinicznych.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3A" w14:textId="77777777"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F30E4" w:rsidRPr="00114B2C" w14:paraId="429D8D3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3C" w14:textId="77777777" w:rsidR="00BF30E4" w:rsidRPr="00BF30E4" w:rsidRDefault="00BF30E4" w:rsidP="00BF30E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Ogólne zasady rehabilitacji w następstwie ura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zów, uszkodzeń wrodzonych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i nabytych centralnego i obwodowego układu nerwowego. Rehabilitacja osób po zabiegach chirurgicznych.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3D" w14:textId="77777777"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F30E4" w:rsidRPr="00114B2C" w14:paraId="429D8D41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3F" w14:textId="77777777" w:rsidR="00BF30E4" w:rsidRPr="00BF30E4" w:rsidRDefault="00BF30E4" w:rsidP="009C73E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>Ogólne zasady rehabilitacji w przebiegu chorób przewlekłych układu krążenia,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</w:t>
            </w:r>
            <w:r w:rsidRPr="00BF30E4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oddechowego, chorób przemiany materii, choroby reumatycznej.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40" w14:textId="77777777" w:rsidR="00BF30E4" w:rsidRDefault="00BF30E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14:paraId="429D8D43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4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900E2C" w:rsidRPr="00114B2C" w14:paraId="429D8D46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44" w14:textId="77777777" w:rsidR="00900E2C" w:rsidRPr="00900E2C" w:rsidRDefault="00900E2C" w:rsidP="006C41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Elementy kinezyterapii w ginekologii i położnictwie. Odrębności rehabilitacji osób w podeszłym wieku. Znaczenie aktywizacji motorycznej i społecznej w wieku podeszłym.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45" w14:textId="77777777" w:rsidR="00900E2C" w:rsidRPr="00233ED4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14:paraId="429D8D49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47" w14:textId="77777777"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Klasyfikacja i interpretacja niepełnosprawności. Udział pielęgniarki w diagnozowaniu obszarów niepełnosprawności.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48" w14:textId="77777777"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14:paraId="429D8D4C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4A" w14:textId="77777777"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Charakterystyka problemów osób niepełnosprawnych z uszkodzeniem narządu ruchu, niedowidzących, niesłyszących, z zaburzeniami mowy, niesprawnych w przebiegu chorób przewlekłych układu krążenia, oddechowego, nerwowego oraz chorób przemiany materii.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4B" w14:textId="77777777"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14:paraId="429D8D4F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4D" w14:textId="77777777" w:rsidR="00900E2C" w:rsidRPr="00900E2C" w:rsidRDefault="00900E2C" w:rsidP="0090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 xml:space="preserve">Zadania pielęgniarki w procesie adaptacji i integracji osób niepełnosprawnych.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4E" w14:textId="77777777"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00E2C" w:rsidRPr="00114B2C" w14:paraId="429D8D52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50" w14:textId="77777777" w:rsidR="00900E2C" w:rsidRPr="00900E2C" w:rsidRDefault="00900E2C" w:rsidP="006C41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900E2C">
              <w:rPr>
                <w:rFonts w:ascii="Times New Roman" w:hAnsi="Times New Roman" w:cs="Times New Roman"/>
                <w:sz w:val="20"/>
                <w:szCs w:val="20"/>
              </w:rPr>
              <w:t>Edukacja zdrowotna, metody, techniki wspierania osób niepełnosprawnych. Udział pielęgniarki w psychoprofilaktyce w niepełnosprawności.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9D8D51" w14:textId="77777777" w:rsidR="00900E2C" w:rsidRDefault="00875A6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14:paraId="429D8D54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53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5283C" w:rsidRPr="00114B2C" w14:paraId="429D8D57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55" w14:textId="77777777" w:rsidR="00C5283C" w:rsidRPr="00C5283C" w:rsidRDefault="00C5283C" w:rsidP="00C528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5283C">
              <w:rPr>
                <w:rFonts w:ascii="Times New Roman" w:hAnsi="Times New Roman" w:cs="Times New Roman"/>
                <w:kern w:val="2"/>
                <w:sz w:val="20"/>
                <w:szCs w:val="20"/>
              </w:rPr>
              <w:t>Opracuj 1-dniowy plan pielęgnacji chorego niepełnosprawnego z wybraną jednostką chorobową w ortopedii.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56" w14:textId="77777777" w:rsidR="00C5283C" w:rsidRPr="00A31838" w:rsidRDefault="0022050C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5283C" w:rsidRPr="00114B2C" w14:paraId="429D8D5A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9D8D58" w14:textId="77777777" w:rsidR="00C5283C" w:rsidRPr="00C5283C" w:rsidRDefault="00C5283C" w:rsidP="00C5283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5283C">
              <w:rPr>
                <w:rFonts w:ascii="Times New Roman" w:hAnsi="Times New Roman" w:cs="Times New Roman"/>
                <w:kern w:val="2"/>
                <w:sz w:val="20"/>
                <w:szCs w:val="20"/>
              </w:rPr>
              <w:t>Opracuj plan edukacji zdrowotnej dla pacjenta realizującego program rehabilitacji pulmonologicznej  w wybranej jednostce chorobowej.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59" w14:textId="77777777" w:rsidR="00C5283C" w:rsidRDefault="0022050C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A45FA3" w:rsidRPr="00114B2C" w14:paraId="429D8D5C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5B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429D8D6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5D" w14:textId="77777777" w:rsidR="003B0340" w:rsidRPr="001624C4" w:rsidRDefault="003B0340" w:rsidP="003B0340">
            <w:pPr>
              <w:snapToGrid w:val="0"/>
              <w:spacing w:after="0" w:line="240" w:lineRule="auto"/>
              <w:ind w:left="19"/>
              <w:rPr>
                <w:color w:val="000000"/>
                <w:kern w:val="2"/>
                <w:sz w:val="20"/>
                <w:szCs w:val="20"/>
              </w:rPr>
            </w:pPr>
            <w:r w:rsidRPr="001624C4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429D8D5E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429D8D5F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test </w:t>
            </w:r>
          </w:p>
          <w:p w14:paraId="429D8D60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429D8D61" w14:textId="77777777"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429D8D62" w14:textId="77777777" w:rsidR="00FB6C0E" w:rsidRDefault="003B0340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429D8D63" w14:textId="77777777" w:rsidR="00FB6C0E" w:rsidRPr="00FB6C0E" w:rsidRDefault="00FB6C0E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14:paraId="429D8D64" w14:textId="77777777" w:rsidR="00FB6C0E" w:rsidRPr="00FB6C0E" w:rsidRDefault="00FB6C0E" w:rsidP="00FB6C0E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się,</w:t>
            </w:r>
            <w:r w:rsidRPr="00FB6C0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pozytywna postawa zawodowa</w:t>
            </w:r>
          </w:p>
          <w:p w14:paraId="429D8D65" w14:textId="77777777"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429D8D66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429D8D67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lastRenderedPageBreak/>
              <w:t xml:space="preserve">przygotowanie i prezentacja prac zaliczeniowych </w:t>
            </w:r>
          </w:p>
          <w:p w14:paraId="429D8D68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za prace zaliczeniowe</w:t>
            </w:r>
          </w:p>
          <w:p w14:paraId="429D8D69" w14:textId="77777777" w:rsidR="0026284E" w:rsidRPr="0030191D" w:rsidRDefault="0026284E" w:rsidP="00DA7AA8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29D8D6A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429D8D6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6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5FA3" w14:paraId="429D8D78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6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6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29D8D7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429D8D7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29D8D7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29D8D7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429D8D85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7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29D8D7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29D8D7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429D8D7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7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429D8D8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8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29D8D8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9D8D8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429D8D8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429D8DA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429D8D8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87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29D8D88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29D8D8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8A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8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8C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29D8D8D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29D8D8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8F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9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91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29D8D92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429D8D9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94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9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96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29D8D97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98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99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9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9B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29D8D9C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9D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29D8D9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29D8D9F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29D8DA0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29D8DA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29D8DA2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429D8DA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A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429D8DA8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A6" w14:textId="77777777" w:rsidR="001D02D1" w:rsidRPr="00B34E0A" w:rsidRDefault="0047723F" w:rsidP="001D02D1">
            <w:pPr>
              <w:pStyle w:val="Akapitzlist"/>
              <w:numPr>
                <w:ilvl w:val="3"/>
                <w:numId w:val="37"/>
              </w:numPr>
              <w:tabs>
                <w:tab w:val="left" w:pos="461"/>
              </w:tabs>
              <w:spacing w:after="0" w:line="240" w:lineRule="auto"/>
              <w:ind w:left="369" w:right="7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Strugała M., Talarska D.: </w:t>
            </w: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Rehabilitacja i pielęgnowanie osób niepełnosprawnych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. Wyd. Lek. PZWL. Warszawa 2013</w:t>
            </w:r>
          </w:p>
          <w:p w14:paraId="429D8DA7" w14:textId="77777777" w:rsidR="00BD0001" w:rsidRPr="00B34E0A" w:rsidRDefault="0047723F" w:rsidP="001D02D1">
            <w:pPr>
              <w:pStyle w:val="Akapitzlist"/>
              <w:numPr>
                <w:ilvl w:val="3"/>
                <w:numId w:val="37"/>
              </w:numPr>
              <w:tabs>
                <w:tab w:val="left" w:pos="461"/>
              </w:tabs>
              <w:spacing w:after="0" w:line="240" w:lineRule="auto"/>
              <w:ind w:left="369" w:right="7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Rehabilitacja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4E0A">
              <w:rPr>
                <w:rFonts w:ascii="Times New Roman" w:hAnsi="Times New Roman" w:cs="Times New Roman"/>
                <w:iCs/>
                <w:sz w:val="20"/>
                <w:szCs w:val="20"/>
              </w:rPr>
              <w:t>w holistycznej opiece nad pacjentem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, pod redakcją Z. Tokarskiego, Wyd. WSHE., Łódź 2012.</w:t>
            </w:r>
          </w:p>
        </w:tc>
      </w:tr>
      <w:tr w:rsidR="00A45FA3" w:rsidRPr="00114B2C" w14:paraId="429D8DA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A9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429D8DA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9D8DAB" w14:textId="77777777" w:rsidR="0055626D" w:rsidRPr="00B34E0A" w:rsidRDefault="0055626D" w:rsidP="0055626D">
            <w:pPr>
              <w:pStyle w:val="Akapitzlist"/>
              <w:numPr>
                <w:ilvl w:val="6"/>
                <w:numId w:val="19"/>
              </w:numPr>
              <w:tabs>
                <w:tab w:val="left" w:pos="0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Czajka D., Czekała B.: Przewlekle chory w domu. Wyd. Lek. PZWL. Warszawa 2012.</w:t>
            </w:r>
          </w:p>
          <w:p w14:paraId="429D8DAC" w14:textId="77777777" w:rsidR="0055626D" w:rsidRPr="00B34E0A" w:rsidRDefault="0055626D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Kędziora-Kornatowska K., Muszalik M., Wrońska I. (red.): Pielęgniarstwo w opiece długoterminowej. </w:t>
            </w: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 xml:space="preserve">Wyd. Lek. PZWL. Warszawa. </w:t>
            </w:r>
            <w:r w:rsidRPr="00B34E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2010.</w:t>
            </w:r>
          </w:p>
          <w:p w14:paraId="429D8DAD" w14:textId="77777777" w:rsidR="00E507E0" w:rsidRPr="00B34E0A" w:rsidRDefault="0055626D" w:rsidP="0055626D">
            <w:pPr>
              <w:pStyle w:val="Akapitzlist"/>
              <w:numPr>
                <w:ilvl w:val="6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E0A">
              <w:rPr>
                <w:rFonts w:ascii="Times New Roman" w:hAnsi="Times New Roman" w:cs="Times New Roman"/>
                <w:sz w:val="20"/>
                <w:szCs w:val="20"/>
              </w:rPr>
              <w:t>Mikołajewska E., Kułak-Krajewska E. (red.). Osoba ciężko chora lub niepełnosprawna w domu. Wyd. Lek. PZWL. Warszawa. 2009.</w:t>
            </w:r>
          </w:p>
        </w:tc>
      </w:tr>
    </w:tbl>
    <w:p w14:paraId="429D8DAF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8DB2" w14:textId="77777777" w:rsidR="009A0FE8" w:rsidRDefault="009A0FE8">
      <w:pPr>
        <w:spacing w:after="0" w:line="240" w:lineRule="auto"/>
      </w:pPr>
      <w:r>
        <w:separator/>
      </w:r>
    </w:p>
  </w:endnote>
  <w:endnote w:type="continuationSeparator" w:id="0">
    <w:p w14:paraId="429D8DB3" w14:textId="77777777" w:rsidR="009A0FE8" w:rsidRDefault="009A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8DB4" w14:textId="77777777" w:rsidR="00DA7AA8" w:rsidRDefault="00DA7AA8">
    <w:pPr>
      <w:pStyle w:val="Stopka"/>
    </w:pPr>
  </w:p>
  <w:p w14:paraId="429D8DB5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D8DB0" w14:textId="77777777" w:rsidR="009A0FE8" w:rsidRDefault="009A0FE8">
      <w:pPr>
        <w:spacing w:after="0" w:line="240" w:lineRule="auto"/>
      </w:pPr>
      <w:r>
        <w:separator/>
      </w:r>
    </w:p>
  </w:footnote>
  <w:footnote w:type="continuationSeparator" w:id="0">
    <w:p w14:paraId="429D8DB1" w14:textId="77777777" w:rsidR="009A0FE8" w:rsidRDefault="009A0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5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9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45797">
    <w:abstractNumId w:val="32"/>
  </w:num>
  <w:num w:numId="2" w16cid:durableId="403261079">
    <w:abstractNumId w:val="26"/>
  </w:num>
  <w:num w:numId="3" w16cid:durableId="1929993947">
    <w:abstractNumId w:val="23"/>
  </w:num>
  <w:num w:numId="4" w16cid:durableId="1817336831">
    <w:abstractNumId w:val="33"/>
  </w:num>
  <w:num w:numId="5" w16cid:durableId="1684161270">
    <w:abstractNumId w:val="13"/>
  </w:num>
  <w:num w:numId="6" w16cid:durableId="1498885024">
    <w:abstractNumId w:val="36"/>
  </w:num>
  <w:num w:numId="7" w16cid:durableId="1646424844">
    <w:abstractNumId w:val="31"/>
  </w:num>
  <w:num w:numId="8" w16cid:durableId="1403524295">
    <w:abstractNumId w:val="15"/>
  </w:num>
  <w:num w:numId="9" w16cid:durableId="635375254">
    <w:abstractNumId w:val="39"/>
  </w:num>
  <w:num w:numId="10" w16cid:durableId="2020502997">
    <w:abstractNumId w:val="29"/>
  </w:num>
  <w:num w:numId="11" w16cid:durableId="456611295">
    <w:abstractNumId w:val="16"/>
  </w:num>
  <w:num w:numId="12" w16cid:durableId="1511527802">
    <w:abstractNumId w:val="2"/>
  </w:num>
  <w:num w:numId="13" w16cid:durableId="732192580">
    <w:abstractNumId w:val="18"/>
  </w:num>
  <w:num w:numId="14" w16cid:durableId="2131971187">
    <w:abstractNumId w:val="24"/>
  </w:num>
  <w:num w:numId="15" w16cid:durableId="415135298">
    <w:abstractNumId w:val="7"/>
  </w:num>
  <w:num w:numId="16" w16cid:durableId="1725375838">
    <w:abstractNumId w:val="0"/>
  </w:num>
  <w:num w:numId="17" w16cid:durableId="1453982818">
    <w:abstractNumId w:val="4"/>
  </w:num>
  <w:num w:numId="18" w16cid:durableId="2094162426">
    <w:abstractNumId w:val="9"/>
  </w:num>
  <w:num w:numId="19" w16cid:durableId="1228809149">
    <w:abstractNumId w:val="10"/>
  </w:num>
  <w:num w:numId="20" w16cid:durableId="1270813437">
    <w:abstractNumId w:val="34"/>
  </w:num>
  <w:num w:numId="21" w16cid:durableId="427578566">
    <w:abstractNumId w:val="22"/>
  </w:num>
  <w:num w:numId="22" w16cid:durableId="1162702626">
    <w:abstractNumId w:val="20"/>
  </w:num>
  <w:num w:numId="23" w16cid:durableId="1826050546">
    <w:abstractNumId w:val="35"/>
  </w:num>
  <w:num w:numId="24" w16cid:durableId="1466893325">
    <w:abstractNumId w:val="27"/>
  </w:num>
  <w:num w:numId="25" w16cid:durableId="1680427980">
    <w:abstractNumId w:val="6"/>
  </w:num>
  <w:num w:numId="26" w16cid:durableId="424569966">
    <w:abstractNumId w:val="12"/>
  </w:num>
  <w:num w:numId="27" w16cid:durableId="282081649">
    <w:abstractNumId w:val="11"/>
  </w:num>
  <w:num w:numId="28" w16cid:durableId="1891108520">
    <w:abstractNumId w:val="25"/>
  </w:num>
  <w:num w:numId="29" w16cid:durableId="603271487">
    <w:abstractNumId w:val="19"/>
  </w:num>
  <w:num w:numId="30" w16cid:durableId="343556732">
    <w:abstractNumId w:val="14"/>
  </w:num>
  <w:num w:numId="31" w16cid:durableId="114299656">
    <w:abstractNumId w:val="30"/>
  </w:num>
  <w:num w:numId="32" w16cid:durableId="1315063635">
    <w:abstractNumId w:val="28"/>
  </w:num>
  <w:num w:numId="33" w16cid:durableId="540096306">
    <w:abstractNumId w:val="17"/>
  </w:num>
  <w:num w:numId="34" w16cid:durableId="130368357">
    <w:abstractNumId w:val="37"/>
  </w:num>
  <w:num w:numId="35" w16cid:durableId="1061099768">
    <w:abstractNumId w:val="40"/>
  </w:num>
  <w:num w:numId="36" w16cid:durableId="762724449">
    <w:abstractNumId w:val="21"/>
  </w:num>
  <w:num w:numId="37" w16cid:durableId="1702827244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A6209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1AC5"/>
    <w:rsid w:val="006730ED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0714"/>
    <w:rsid w:val="00831718"/>
    <w:rsid w:val="00840526"/>
    <w:rsid w:val="008405CA"/>
    <w:rsid w:val="008462C3"/>
    <w:rsid w:val="00847100"/>
    <w:rsid w:val="00852B2B"/>
    <w:rsid w:val="00853A44"/>
    <w:rsid w:val="00855AFD"/>
    <w:rsid w:val="00867D16"/>
    <w:rsid w:val="008739D0"/>
    <w:rsid w:val="00875A6D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0E3C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7C30"/>
    <w:rsid w:val="009923B6"/>
    <w:rsid w:val="00992B99"/>
    <w:rsid w:val="00992CC9"/>
    <w:rsid w:val="00992E8D"/>
    <w:rsid w:val="009936DC"/>
    <w:rsid w:val="009A0998"/>
    <w:rsid w:val="009A0FE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6392"/>
    <w:rsid w:val="00A86740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BF30E4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245A"/>
    <w:rsid w:val="00D015BC"/>
    <w:rsid w:val="00D01A5B"/>
    <w:rsid w:val="00D12F3E"/>
    <w:rsid w:val="00D14A8A"/>
    <w:rsid w:val="00D20D18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1EC6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0A2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D8CA9"/>
  <w15:docId w15:val="{CBE03018-0E3C-421C-8057-7CD4AFB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7E34-4248-4AC5-9864-E0D73F90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1403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6</cp:revision>
  <dcterms:created xsi:type="dcterms:W3CDTF">2021-10-29T09:15:00Z</dcterms:created>
  <dcterms:modified xsi:type="dcterms:W3CDTF">2023-10-26T10:54:00Z</dcterms:modified>
</cp:coreProperties>
</file>